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</w:tblGrid>
      <w:tr w:rsidR="00042218">
        <w:tc>
          <w:tcPr>
            <w:tcW w:w="4361" w:type="dxa"/>
          </w:tcPr>
          <w:p w:rsidR="00042218" w:rsidRDefault="00042218">
            <w:pPr>
              <w:snapToGrid w:val="0"/>
              <w:spacing w:line="324" w:lineRule="exact"/>
              <w:ind w:right="224"/>
              <w:jc w:val="both"/>
              <w:rPr>
                <w:b/>
                <w:color w:val="000000"/>
                <w:spacing w:val="-3"/>
                <w:sz w:val="28"/>
                <w:szCs w:val="28"/>
              </w:rPr>
            </w:pPr>
          </w:p>
        </w:tc>
      </w:tr>
    </w:tbl>
    <w:p w:rsidR="00042218" w:rsidRDefault="00042218">
      <w:pPr>
        <w:shd w:val="clear" w:color="auto" w:fill="FFFFFF"/>
        <w:spacing w:line="324" w:lineRule="exact"/>
        <w:ind w:left="2124" w:right="3731"/>
        <w:jc w:val="center"/>
      </w:pPr>
    </w:p>
    <w:p w:rsidR="00042218" w:rsidRDefault="00042218">
      <w:pPr>
        <w:shd w:val="clear" w:color="auto" w:fill="FFFFFF"/>
        <w:ind w:right="-28"/>
        <w:jc w:val="center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ПРОТОКОЛ заседания жюри  от  </w:t>
      </w:r>
      <w:r w:rsidR="001F4B15">
        <w:rPr>
          <w:b/>
          <w:color w:val="000000"/>
          <w:spacing w:val="-3"/>
          <w:sz w:val="24"/>
          <w:szCs w:val="24"/>
        </w:rPr>
        <w:t>06</w:t>
      </w:r>
      <w:r w:rsidR="009B1CFB">
        <w:rPr>
          <w:b/>
          <w:color w:val="000000"/>
          <w:spacing w:val="-3"/>
          <w:sz w:val="24"/>
          <w:szCs w:val="24"/>
        </w:rPr>
        <w:t>.12</w:t>
      </w:r>
      <w:r w:rsidR="00163282">
        <w:rPr>
          <w:b/>
          <w:color w:val="000000"/>
          <w:spacing w:val="-3"/>
          <w:sz w:val="24"/>
          <w:szCs w:val="24"/>
        </w:rPr>
        <w:t>.</w:t>
      </w:r>
      <w:r>
        <w:rPr>
          <w:b/>
          <w:color w:val="000000"/>
          <w:spacing w:val="-3"/>
          <w:sz w:val="24"/>
          <w:szCs w:val="24"/>
        </w:rPr>
        <w:t>201</w:t>
      </w:r>
      <w:r w:rsidR="002122DB">
        <w:rPr>
          <w:b/>
          <w:color w:val="000000"/>
          <w:spacing w:val="-3"/>
          <w:sz w:val="24"/>
          <w:szCs w:val="24"/>
        </w:rPr>
        <w:t>8</w:t>
      </w:r>
      <w:r>
        <w:rPr>
          <w:b/>
          <w:color w:val="000000"/>
          <w:spacing w:val="-3"/>
          <w:sz w:val="24"/>
          <w:szCs w:val="24"/>
        </w:rPr>
        <w:t xml:space="preserve"> года № </w:t>
      </w:r>
      <w:r w:rsidR="002122DB">
        <w:rPr>
          <w:b/>
          <w:color w:val="000000"/>
          <w:spacing w:val="-3"/>
          <w:sz w:val="24"/>
          <w:szCs w:val="24"/>
        </w:rPr>
        <w:t>__</w:t>
      </w:r>
      <w:r w:rsidR="008F2698">
        <w:rPr>
          <w:b/>
          <w:color w:val="000000"/>
          <w:spacing w:val="-3"/>
          <w:sz w:val="24"/>
          <w:szCs w:val="24"/>
        </w:rPr>
        <w:t>23</w:t>
      </w:r>
      <w:r w:rsidR="002122DB">
        <w:rPr>
          <w:b/>
          <w:color w:val="000000"/>
          <w:spacing w:val="-3"/>
          <w:sz w:val="24"/>
          <w:szCs w:val="24"/>
        </w:rPr>
        <w:t>___</w:t>
      </w:r>
    </w:p>
    <w:p w:rsidR="00042218" w:rsidRPr="009B1CFB" w:rsidRDefault="00042218">
      <w:pPr>
        <w:shd w:val="clear" w:color="auto" w:fill="FFFFFF"/>
        <w:ind w:right="-28"/>
        <w:jc w:val="center"/>
        <w:rPr>
          <w:b/>
          <w:color w:val="000000"/>
          <w:spacing w:val="-1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по итогам проведения  муниципального этапа </w:t>
      </w:r>
      <w:r>
        <w:rPr>
          <w:b/>
          <w:color w:val="000000"/>
          <w:spacing w:val="-1"/>
          <w:sz w:val="24"/>
          <w:szCs w:val="24"/>
        </w:rPr>
        <w:t>всероссийской олимпиады школьников по (предмет</w:t>
      </w:r>
      <w:r w:rsidRPr="009B1CFB">
        <w:rPr>
          <w:b/>
          <w:color w:val="000000"/>
          <w:spacing w:val="-1"/>
          <w:sz w:val="24"/>
          <w:szCs w:val="24"/>
        </w:rPr>
        <w:t>)</w:t>
      </w:r>
      <w:r w:rsidR="009B1CFB" w:rsidRPr="009B1CFB">
        <w:rPr>
          <w:b/>
          <w:color w:val="000000"/>
          <w:spacing w:val="-1"/>
          <w:sz w:val="24"/>
          <w:szCs w:val="24"/>
        </w:rPr>
        <w:t>______</w:t>
      </w:r>
      <w:r w:rsidRPr="009B1CFB">
        <w:rPr>
          <w:b/>
          <w:color w:val="000000"/>
          <w:spacing w:val="-1"/>
          <w:sz w:val="24"/>
          <w:szCs w:val="24"/>
        </w:rPr>
        <w:t xml:space="preserve"> </w:t>
      </w:r>
      <w:r w:rsidR="001F4B15">
        <w:rPr>
          <w:b/>
          <w:color w:val="000000"/>
          <w:spacing w:val="-1"/>
          <w:sz w:val="24"/>
          <w:szCs w:val="24"/>
        </w:rPr>
        <w:t>информатик</w:t>
      </w:r>
      <w:r w:rsidR="008F2698">
        <w:rPr>
          <w:b/>
          <w:color w:val="000000"/>
          <w:spacing w:val="-1"/>
          <w:sz w:val="24"/>
          <w:szCs w:val="24"/>
        </w:rPr>
        <w:t>е</w:t>
      </w:r>
      <w:r w:rsidR="009B1CFB" w:rsidRPr="009B1CFB">
        <w:rPr>
          <w:b/>
          <w:color w:val="000000"/>
          <w:spacing w:val="-1"/>
          <w:sz w:val="24"/>
          <w:szCs w:val="24"/>
        </w:rPr>
        <w:t>_______</w:t>
      </w:r>
    </w:p>
    <w:p w:rsidR="00042218" w:rsidRPr="009B1CFB" w:rsidRDefault="00042218">
      <w:pPr>
        <w:shd w:val="clear" w:color="auto" w:fill="FFFFFF"/>
        <w:ind w:right="-28"/>
        <w:jc w:val="center"/>
        <w:rPr>
          <w:b/>
          <w:color w:val="000000"/>
          <w:spacing w:val="-1"/>
          <w:sz w:val="24"/>
          <w:szCs w:val="24"/>
        </w:rPr>
      </w:pPr>
    </w:p>
    <w:p w:rsidR="00042218" w:rsidRDefault="00042218">
      <w:pPr>
        <w:shd w:val="clear" w:color="auto" w:fill="FFFFFF"/>
        <w:spacing w:line="331" w:lineRule="exact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Муниципальное образование:  ___</w:t>
      </w:r>
      <w:proofErr w:type="spellStart"/>
      <w:r>
        <w:rPr>
          <w:color w:val="000000"/>
          <w:spacing w:val="-3"/>
          <w:sz w:val="24"/>
          <w:szCs w:val="24"/>
        </w:rPr>
        <w:t>Щербиновский</w:t>
      </w:r>
      <w:proofErr w:type="spellEnd"/>
      <w:r>
        <w:rPr>
          <w:color w:val="000000"/>
          <w:spacing w:val="-3"/>
          <w:sz w:val="24"/>
          <w:szCs w:val="24"/>
        </w:rPr>
        <w:t xml:space="preserve"> район____</w:t>
      </w:r>
    </w:p>
    <w:p w:rsidR="00042218" w:rsidRDefault="00042218">
      <w:pPr>
        <w:shd w:val="clear" w:color="auto" w:fill="FFFFFF"/>
        <w:spacing w:line="331" w:lineRule="exact"/>
        <w:jc w:val="both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Численность учащихся:__</w:t>
      </w:r>
      <w:r w:rsidR="008F2698">
        <w:rPr>
          <w:color w:val="000000"/>
          <w:spacing w:val="-4"/>
          <w:sz w:val="24"/>
          <w:szCs w:val="24"/>
          <w:u w:val="single"/>
        </w:rPr>
        <w:t>18</w:t>
      </w:r>
      <w:r>
        <w:rPr>
          <w:color w:val="000000"/>
          <w:spacing w:val="-4"/>
          <w:sz w:val="24"/>
          <w:szCs w:val="24"/>
        </w:rPr>
        <w:t>__________________________________________</w:t>
      </w:r>
    </w:p>
    <w:p w:rsidR="00042218" w:rsidRDefault="00042218">
      <w:pPr>
        <w:shd w:val="clear" w:color="auto" w:fill="FFFFFF"/>
        <w:spacing w:line="331" w:lineRule="exact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Место проведе</w:t>
      </w:r>
      <w:r w:rsidR="00A576DC">
        <w:rPr>
          <w:color w:val="000000"/>
          <w:spacing w:val="-3"/>
          <w:sz w:val="24"/>
          <w:szCs w:val="24"/>
        </w:rPr>
        <w:t>ния (указать ОУ):  _МБО</w:t>
      </w:r>
      <w:r w:rsidR="000658C3">
        <w:rPr>
          <w:color w:val="000000"/>
          <w:spacing w:val="-3"/>
          <w:sz w:val="24"/>
          <w:szCs w:val="24"/>
        </w:rPr>
        <w:t>У СОШ №</w:t>
      </w:r>
      <w:r w:rsidR="00A576DC">
        <w:rPr>
          <w:color w:val="000000"/>
          <w:spacing w:val="-3"/>
          <w:sz w:val="24"/>
          <w:szCs w:val="24"/>
        </w:rPr>
        <w:t xml:space="preserve"> </w:t>
      </w:r>
      <w:r w:rsidR="00A32788">
        <w:rPr>
          <w:color w:val="000000"/>
          <w:spacing w:val="-3"/>
          <w:sz w:val="24"/>
          <w:szCs w:val="24"/>
        </w:rPr>
        <w:t>1</w:t>
      </w:r>
      <w:r w:rsidR="003C03A5">
        <w:rPr>
          <w:color w:val="000000"/>
          <w:spacing w:val="-3"/>
          <w:sz w:val="24"/>
          <w:szCs w:val="24"/>
        </w:rPr>
        <w:t xml:space="preserve">, </w:t>
      </w:r>
      <w:proofErr w:type="spellStart"/>
      <w:r w:rsidR="00A32788">
        <w:rPr>
          <w:color w:val="000000"/>
          <w:spacing w:val="-3"/>
          <w:sz w:val="24"/>
          <w:szCs w:val="24"/>
        </w:rPr>
        <w:t>им</w:t>
      </w:r>
      <w:proofErr w:type="gramStart"/>
      <w:r w:rsidR="00A32788">
        <w:rPr>
          <w:color w:val="000000"/>
          <w:spacing w:val="-3"/>
          <w:sz w:val="24"/>
          <w:szCs w:val="24"/>
        </w:rPr>
        <w:t>.Л</w:t>
      </w:r>
      <w:proofErr w:type="gramEnd"/>
      <w:r w:rsidR="00A32788">
        <w:rPr>
          <w:color w:val="000000"/>
          <w:spacing w:val="-3"/>
          <w:sz w:val="24"/>
          <w:szCs w:val="24"/>
        </w:rPr>
        <w:t>япидевского</w:t>
      </w:r>
      <w:proofErr w:type="spellEnd"/>
    </w:p>
    <w:p w:rsidR="00042218" w:rsidRDefault="00042218">
      <w:pPr>
        <w:shd w:val="clear" w:color="auto" w:fill="FFFFFF"/>
        <w:tabs>
          <w:tab w:val="left" w:leader="underscore" w:pos="4637"/>
        </w:tabs>
        <w:spacing w:before="7" w:line="331" w:lineRule="exact"/>
        <w:jc w:val="both"/>
        <w:rPr>
          <w:color w:val="000000"/>
          <w:sz w:val="24"/>
          <w:szCs w:val="24"/>
        </w:rPr>
      </w:pPr>
      <w:r>
        <w:rPr>
          <w:color w:val="000000"/>
          <w:spacing w:val="-12"/>
          <w:sz w:val="24"/>
          <w:szCs w:val="24"/>
        </w:rPr>
        <w:t>Дата __</w:t>
      </w:r>
      <w:r w:rsidR="00A32788">
        <w:rPr>
          <w:color w:val="000000"/>
          <w:spacing w:val="-12"/>
          <w:sz w:val="24"/>
          <w:szCs w:val="24"/>
          <w:u w:val="single"/>
        </w:rPr>
        <w:t xml:space="preserve"> 6 </w:t>
      </w:r>
      <w:r w:rsidR="009B1CFB">
        <w:rPr>
          <w:color w:val="000000"/>
          <w:spacing w:val="-12"/>
          <w:sz w:val="24"/>
          <w:szCs w:val="24"/>
          <w:u w:val="single"/>
        </w:rPr>
        <w:t>декабря</w:t>
      </w:r>
      <w:r w:rsidRPr="003E71A1">
        <w:rPr>
          <w:color w:val="000000"/>
          <w:sz w:val="24"/>
          <w:szCs w:val="24"/>
          <w:u w:val="single"/>
        </w:rPr>
        <w:t xml:space="preserve"> 201</w:t>
      </w:r>
      <w:r w:rsidR="002122DB">
        <w:rPr>
          <w:color w:val="000000"/>
          <w:sz w:val="24"/>
          <w:szCs w:val="24"/>
          <w:u w:val="single"/>
        </w:rPr>
        <w:t>8</w:t>
      </w:r>
      <w:r w:rsidRPr="003E71A1">
        <w:rPr>
          <w:color w:val="000000"/>
          <w:sz w:val="24"/>
          <w:szCs w:val="24"/>
          <w:u w:val="single"/>
        </w:rPr>
        <w:t xml:space="preserve"> года</w:t>
      </w:r>
      <w:r>
        <w:rPr>
          <w:color w:val="000000"/>
          <w:sz w:val="24"/>
          <w:szCs w:val="24"/>
        </w:rPr>
        <w:t>_____________________________________________</w:t>
      </w:r>
    </w:p>
    <w:p w:rsidR="00042218" w:rsidRDefault="00042218">
      <w:pPr>
        <w:shd w:val="clear" w:color="auto" w:fill="FFFFFF"/>
        <w:tabs>
          <w:tab w:val="left" w:leader="underscore" w:pos="4637"/>
        </w:tabs>
        <w:spacing w:before="7" w:line="331" w:lineRule="exact"/>
        <w:jc w:val="both"/>
        <w:rPr>
          <w:color w:val="000000"/>
          <w:sz w:val="24"/>
          <w:szCs w:val="24"/>
        </w:rPr>
      </w:pPr>
      <w:r>
        <w:rPr>
          <w:color w:val="000000"/>
          <w:spacing w:val="-12"/>
          <w:sz w:val="24"/>
          <w:szCs w:val="24"/>
        </w:rPr>
        <w:t xml:space="preserve">Время проведения олимпиады </w:t>
      </w:r>
      <w:r>
        <w:rPr>
          <w:color w:val="000000"/>
          <w:sz w:val="24"/>
          <w:szCs w:val="24"/>
        </w:rPr>
        <w:t>____</w:t>
      </w:r>
      <w:r w:rsidRPr="003E71A1">
        <w:rPr>
          <w:color w:val="000000"/>
          <w:sz w:val="24"/>
          <w:szCs w:val="24"/>
          <w:u w:val="single"/>
        </w:rPr>
        <w:t>10.00 ч.</w:t>
      </w:r>
      <w:r>
        <w:rPr>
          <w:color w:val="000000"/>
          <w:sz w:val="24"/>
          <w:szCs w:val="24"/>
        </w:rPr>
        <w:t>___________________________________________</w:t>
      </w:r>
    </w:p>
    <w:p w:rsidR="00042218" w:rsidRDefault="00042218">
      <w:pPr>
        <w:shd w:val="clear" w:color="auto" w:fill="FFFFFF"/>
        <w:tabs>
          <w:tab w:val="left" w:leader="underscore" w:pos="4637"/>
        </w:tabs>
        <w:spacing w:before="7" w:line="331" w:lineRule="exact"/>
        <w:jc w:val="both"/>
        <w:rPr>
          <w:color w:val="000000"/>
          <w:sz w:val="24"/>
          <w:szCs w:val="24"/>
        </w:rPr>
      </w:pPr>
    </w:p>
    <w:p w:rsidR="00042218" w:rsidRDefault="00042218">
      <w:pPr>
        <w:shd w:val="clear" w:color="auto" w:fill="FFFFFF"/>
        <w:tabs>
          <w:tab w:val="left" w:leader="underscore" w:pos="4637"/>
        </w:tabs>
        <w:spacing w:before="7" w:line="331" w:lineRule="exact"/>
        <w:jc w:val="both"/>
        <w:rPr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Присутствовали  </w:t>
      </w:r>
      <w:r>
        <w:rPr>
          <w:color w:val="000000"/>
          <w:spacing w:val="-4"/>
          <w:sz w:val="24"/>
          <w:szCs w:val="24"/>
        </w:rPr>
        <w:t>члены жюри (список членов жюри с указанием Ф.И.О.</w:t>
      </w:r>
      <w:r>
        <w:rPr>
          <w:color w:val="000000"/>
          <w:spacing w:val="-3"/>
          <w:sz w:val="24"/>
          <w:szCs w:val="24"/>
        </w:rPr>
        <w:t>):</w:t>
      </w:r>
    </w:p>
    <w:p w:rsidR="00042218" w:rsidRDefault="00042218">
      <w:pPr>
        <w:shd w:val="clear" w:color="auto" w:fill="FFFFFF"/>
        <w:tabs>
          <w:tab w:val="left" w:leader="underscore" w:pos="4637"/>
        </w:tabs>
        <w:spacing w:before="7" w:line="331" w:lineRule="exact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жюри: </w:t>
      </w:r>
      <w:r>
        <w:rPr>
          <w:color w:val="000000"/>
          <w:spacing w:val="-3"/>
          <w:sz w:val="24"/>
          <w:szCs w:val="24"/>
        </w:rPr>
        <w:t>__</w:t>
      </w:r>
      <w:r w:rsidR="00A32788" w:rsidRPr="00A32788">
        <w:rPr>
          <w:color w:val="000000"/>
          <w:spacing w:val="-6"/>
          <w:sz w:val="24"/>
          <w:szCs w:val="24"/>
        </w:rPr>
        <w:t xml:space="preserve"> </w:t>
      </w:r>
      <w:r w:rsidR="00A32788">
        <w:rPr>
          <w:color w:val="000000"/>
          <w:spacing w:val="-6"/>
          <w:sz w:val="24"/>
          <w:szCs w:val="24"/>
        </w:rPr>
        <w:t>П.С. Мащенко</w:t>
      </w:r>
      <w:r w:rsidR="00A32788" w:rsidRPr="00224528">
        <w:rPr>
          <w:color w:val="000000"/>
          <w:spacing w:val="-6"/>
          <w:sz w:val="24"/>
          <w:szCs w:val="24"/>
        </w:rPr>
        <w:t xml:space="preserve"> </w:t>
      </w:r>
      <w:r w:rsidR="00A32788" w:rsidRPr="00224528">
        <w:rPr>
          <w:color w:val="000000"/>
          <w:spacing w:val="-8"/>
          <w:sz w:val="24"/>
          <w:szCs w:val="24"/>
        </w:rPr>
        <w:t xml:space="preserve"> </w:t>
      </w:r>
      <w:r w:rsidR="00224528">
        <w:rPr>
          <w:color w:val="000000"/>
          <w:spacing w:val="-8"/>
          <w:sz w:val="24"/>
          <w:szCs w:val="24"/>
        </w:rPr>
        <w:t>____</w:t>
      </w:r>
    </w:p>
    <w:p w:rsidR="009B1CFB" w:rsidRDefault="00042218" w:rsidP="009B1CFB">
      <w:pPr>
        <w:shd w:val="clear" w:color="auto" w:fill="FFFFFF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члены жюри:</w:t>
      </w:r>
      <w:r w:rsidR="002122DB">
        <w:rPr>
          <w:color w:val="000000"/>
          <w:spacing w:val="-6"/>
          <w:sz w:val="24"/>
          <w:szCs w:val="24"/>
        </w:rPr>
        <w:t xml:space="preserve"> </w:t>
      </w:r>
      <w:r w:rsidR="009B1CFB">
        <w:rPr>
          <w:color w:val="000000"/>
          <w:spacing w:val="-6"/>
          <w:sz w:val="24"/>
          <w:szCs w:val="24"/>
        </w:rPr>
        <w:t xml:space="preserve"> </w:t>
      </w:r>
      <w:r w:rsidR="00A32788">
        <w:rPr>
          <w:color w:val="000000"/>
          <w:spacing w:val="-6"/>
          <w:sz w:val="24"/>
          <w:szCs w:val="24"/>
        </w:rPr>
        <w:t xml:space="preserve">О.Г. Бондаренко, А.Н. </w:t>
      </w:r>
      <w:proofErr w:type="spellStart"/>
      <w:r w:rsidR="00A32788">
        <w:rPr>
          <w:color w:val="000000"/>
          <w:spacing w:val="-6"/>
          <w:sz w:val="24"/>
          <w:szCs w:val="24"/>
        </w:rPr>
        <w:t>Волошко</w:t>
      </w:r>
      <w:proofErr w:type="spellEnd"/>
      <w:r w:rsidR="00A32788">
        <w:rPr>
          <w:color w:val="000000"/>
          <w:spacing w:val="-6"/>
          <w:sz w:val="24"/>
          <w:szCs w:val="24"/>
        </w:rPr>
        <w:t xml:space="preserve">, </w:t>
      </w:r>
      <w:proofErr w:type="spellStart"/>
      <w:r w:rsidR="00A32788">
        <w:rPr>
          <w:color w:val="000000"/>
          <w:spacing w:val="-6"/>
          <w:sz w:val="24"/>
          <w:szCs w:val="24"/>
        </w:rPr>
        <w:t>П.А.Луговой</w:t>
      </w:r>
      <w:proofErr w:type="spellEnd"/>
    </w:p>
    <w:p w:rsidR="00042218" w:rsidRDefault="00042218" w:rsidP="009B1CFB">
      <w:pPr>
        <w:shd w:val="clear" w:color="auto" w:fill="FFFFFF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Повестка дня:</w:t>
      </w:r>
    </w:p>
    <w:p w:rsidR="00042218" w:rsidRDefault="00042218">
      <w:pPr>
        <w:numPr>
          <w:ilvl w:val="0"/>
          <w:numId w:val="1"/>
        </w:numPr>
        <w:shd w:val="clear" w:color="auto" w:fill="FFFFFF"/>
        <w:tabs>
          <w:tab w:val="left" w:pos="927"/>
          <w:tab w:val="left" w:leader="underscore" w:pos="8683"/>
        </w:tabs>
        <w:spacing w:line="324" w:lineRule="exact"/>
        <w:ind w:left="927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Утверждение итоговой (рейтинговой) таблицы </w:t>
      </w:r>
      <w:proofErr w:type="gramStart"/>
      <w:r>
        <w:rPr>
          <w:color w:val="000000"/>
          <w:spacing w:val="-6"/>
          <w:sz w:val="24"/>
          <w:szCs w:val="24"/>
        </w:rPr>
        <w:t>результатов участников муниципального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 xml:space="preserve">) </w:t>
      </w:r>
      <w:r w:rsidR="009B1CFB" w:rsidRPr="009B1CFB">
        <w:rPr>
          <w:color w:val="000000"/>
          <w:spacing w:val="-6"/>
          <w:sz w:val="24"/>
          <w:szCs w:val="24"/>
        </w:rPr>
        <w:t>_____</w:t>
      </w:r>
      <w:r w:rsidR="001F4B15">
        <w:rPr>
          <w:color w:val="000000"/>
          <w:spacing w:val="-1"/>
          <w:sz w:val="24"/>
          <w:szCs w:val="24"/>
        </w:rPr>
        <w:t>информатик</w:t>
      </w:r>
      <w:r w:rsidR="008F2698">
        <w:rPr>
          <w:color w:val="000000"/>
          <w:spacing w:val="-1"/>
          <w:sz w:val="24"/>
          <w:szCs w:val="24"/>
        </w:rPr>
        <w:t>е</w:t>
      </w:r>
      <w:r w:rsidR="009B1CFB" w:rsidRPr="009B1CFB">
        <w:rPr>
          <w:color w:val="000000"/>
          <w:spacing w:val="-6"/>
          <w:sz w:val="24"/>
          <w:szCs w:val="24"/>
        </w:rPr>
        <w:t xml:space="preserve"> </w:t>
      </w:r>
      <w:r w:rsidRPr="009B1CFB">
        <w:rPr>
          <w:color w:val="000000"/>
          <w:spacing w:val="-6"/>
          <w:sz w:val="24"/>
          <w:szCs w:val="24"/>
        </w:rPr>
        <w:t>__(</w:t>
      </w:r>
      <w:r>
        <w:rPr>
          <w:color w:val="000000"/>
          <w:spacing w:val="-6"/>
          <w:sz w:val="24"/>
          <w:szCs w:val="24"/>
        </w:rPr>
        <w:t>приложение)</w:t>
      </w:r>
    </w:p>
    <w:p w:rsidR="00042218" w:rsidRDefault="00042218">
      <w:pPr>
        <w:shd w:val="clear" w:color="auto" w:fill="FFFFFF"/>
        <w:tabs>
          <w:tab w:val="left" w:pos="670"/>
        </w:tabs>
        <w:spacing w:before="7" w:line="324" w:lineRule="exact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Постановили: </w:t>
      </w:r>
    </w:p>
    <w:p w:rsidR="00042218" w:rsidRDefault="00042218">
      <w:pPr>
        <w:numPr>
          <w:ilvl w:val="0"/>
          <w:numId w:val="2"/>
        </w:numPr>
        <w:shd w:val="clear" w:color="auto" w:fill="FFFFFF"/>
        <w:tabs>
          <w:tab w:val="left" w:pos="1069"/>
          <w:tab w:val="left" w:leader="underscore" w:pos="8683"/>
        </w:tabs>
        <w:spacing w:line="324" w:lineRule="exact"/>
        <w:ind w:left="1069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Утвердить итоговую (рейтинговую) таблицу результатов участников муниципального этапа всероссийской олимпиады школьников </w:t>
      </w:r>
      <w:r>
        <w:rPr>
          <w:color w:val="000000"/>
          <w:spacing w:val="-6"/>
          <w:sz w:val="24"/>
          <w:szCs w:val="24"/>
        </w:rPr>
        <w:br/>
        <w:t>по (</w:t>
      </w:r>
      <w:r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 xml:space="preserve">) </w:t>
      </w:r>
      <w:r w:rsidR="009B1CFB">
        <w:rPr>
          <w:color w:val="000000"/>
          <w:spacing w:val="-6"/>
          <w:sz w:val="24"/>
          <w:szCs w:val="24"/>
        </w:rPr>
        <w:t>_____</w:t>
      </w:r>
      <w:r w:rsidR="009B1CFB" w:rsidRPr="009B1CFB">
        <w:rPr>
          <w:b/>
          <w:color w:val="000000"/>
          <w:spacing w:val="-1"/>
          <w:sz w:val="24"/>
          <w:szCs w:val="24"/>
        </w:rPr>
        <w:t xml:space="preserve"> </w:t>
      </w:r>
      <w:r w:rsidR="001F4B15" w:rsidRPr="00A32788">
        <w:rPr>
          <w:color w:val="000000"/>
          <w:spacing w:val="-1"/>
          <w:sz w:val="24"/>
          <w:szCs w:val="24"/>
        </w:rPr>
        <w:t>информатик</w:t>
      </w:r>
      <w:r w:rsidR="008F2698">
        <w:rPr>
          <w:color w:val="000000"/>
          <w:spacing w:val="-1"/>
          <w:sz w:val="24"/>
          <w:szCs w:val="24"/>
        </w:rPr>
        <w:t>е</w:t>
      </w:r>
      <w:bookmarkStart w:id="0" w:name="_GoBack"/>
      <w:bookmarkEnd w:id="0"/>
      <w:r w:rsidR="009B1CFB">
        <w:rPr>
          <w:b/>
          <w:color w:val="000000"/>
          <w:spacing w:val="-1"/>
          <w:sz w:val="24"/>
          <w:szCs w:val="24"/>
        </w:rPr>
        <w:t xml:space="preserve"> </w:t>
      </w:r>
      <w:r w:rsidR="009B1CFB">
        <w:rPr>
          <w:color w:val="000000"/>
          <w:spacing w:val="-1"/>
          <w:sz w:val="24"/>
          <w:szCs w:val="24"/>
          <w:u w:val="single"/>
        </w:rPr>
        <w:t>___________</w:t>
      </w:r>
      <w:proofErr w:type="gramStart"/>
      <w:r w:rsidR="009B1CFB">
        <w:rPr>
          <w:color w:val="000000"/>
          <w:spacing w:val="-1"/>
          <w:sz w:val="24"/>
          <w:szCs w:val="24"/>
          <w:u w:val="single"/>
        </w:rPr>
        <w:t>(</w:t>
      </w:r>
      <w:r w:rsidR="009D6AF1">
        <w:rPr>
          <w:color w:val="000000"/>
          <w:spacing w:val="-6"/>
          <w:sz w:val="24"/>
          <w:szCs w:val="24"/>
        </w:rPr>
        <w:t xml:space="preserve"> </w:t>
      </w:r>
      <w:proofErr w:type="gramEnd"/>
      <w:r>
        <w:rPr>
          <w:color w:val="000000"/>
          <w:spacing w:val="-6"/>
          <w:sz w:val="24"/>
          <w:szCs w:val="24"/>
        </w:rPr>
        <w:t>приложение)</w:t>
      </w:r>
    </w:p>
    <w:p w:rsidR="009B1CFB" w:rsidRDefault="009B1CFB" w:rsidP="009B1CFB">
      <w:pPr>
        <w:shd w:val="clear" w:color="auto" w:fill="FFFFFF"/>
        <w:tabs>
          <w:tab w:val="left" w:pos="1069"/>
          <w:tab w:val="left" w:leader="underscore" w:pos="8683"/>
        </w:tabs>
        <w:spacing w:line="324" w:lineRule="exact"/>
        <w:jc w:val="both"/>
        <w:rPr>
          <w:color w:val="000000"/>
          <w:spacing w:val="-6"/>
          <w:sz w:val="24"/>
          <w:szCs w:val="24"/>
        </w:rPr>
      </w:pPr>
    </w:p>
    <w:p w:rsidR="00042218" w:rsidRDefault="00042218">
      <w:pPr>
        <w:shd w:val="clear" w:color="auto" w:fill="FFFFFF"/>
        <w:tabs>
          <w:tab w:val="left" w:pos="670"/>
        </w:tabs>
        <w:spacing w:before="7" w:line="324" w:lineRule="exact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Особые </w:t>
      </w:r>
      <w:r>
        <w:rPr>
          <w:b/>
          <w:bCs/>
          <w:color w:val="000000"/>
          <w:sz w:val="24"/>
          <w:szCs w:val="24"/>
        </w:rPr>
        <w:t xml:space="preserve">замечания членов </w:t>
      </w:r>
      <w:r>
        <w:rPr>
          <w:b/>
          <w:color w:val="000000"/>
          <w:sz w:val="24"/>
          <w:szCs w:val="24"/>
        </w:rPr>
        <w:t xml:space="preserve">жюри </w:t>
      </w:r>
      <w:r>
        <w:rPr>
          <w:b/>
          <w:bCs/>
          <w:color w:val="000000"/>
          <w:sz w:val="24"/>
          <w:szCs w:val="24"/>
        </w:rPr>
        <w:t xml:space="preserve">по </w:t>
      </w:r>
      <w:r>
        <w:rPr>
          <w:b/>
          <w:color w:val="000000"/>
          <w:sz w:val="24"/>
          <w:szCs w:val="24"/>
        </w:rPr>
        <w:t xml:space="preserve">итогам </w:t>
      </w:r>
      <w:r>
        <w:rPr>
          <w:b/>
          <w:bCs/>
          <w:color w:val="000000"/>
          <w:sz w:val="24"/>
          <w:szCs w:val="24"/>
        </w:rPr>
        <w:t xml:space="preserve">проведения </w:t>
      </w:r>
      <w:r>
        <w:rPr>
          <w:b/>
          <w:color w:val="000000"/>
          <w:sz w:val="24"/>
          <w:szCs w:val="24"/>
        </w:rPr>
        <w:t>олимпиады:</w:t>
      </w:r>
      <w:r>
        <w:rPr>
          <w:color w:val="000000"/>
          <w:sz w:val="24"/>
          <w:szCs w:val="24"/>
        </w:rPr>
        <w:t xml:space="preserve"> _________нет___________________________________________________________________________________________________________________________________________________________________________________________________________________</w:t>
      </w:r>
    </w:p>
    <w:p w:rsidR="00042218" w:rsidRDefault="00042218">
      <w:pPr>
        <w:shd w:val="clear" w:color="auto" w:fill="FFFFFF"/>
        <w:jc w:val="both"/>
        <w:rPr>
          <w:b/>
          <w:color w:val="000000"/>
          <w:sz w:val="24"/>
          <w:szCs w:val="24"/>
        </w:rPr>
      </w:pPr>
    </w:p>
    <w:p w:rsidR="00042218" w:rsidRDefault="00042218">
      <w:pPr>
        <w:shd w:val="clear" w:color="auto" w:fill="FFFFFF"/>
        <w:jc w:val="both"/>
        <w:rPr>
          <w:color w:val="000000"/>
          <w:spacing w:val="-8"/>
          <w:sz w:val="24"/>
          <w:szCs w:val="24"/>
        </w:rPr>
      </w:pPr>
    </w:p>
    <w:p w:rsidR="00042218" w:rsidRDefault="00042218" w:rsidP="002122DB">
      <w:pPr>
        <w:shd w:val="clear" w:color="auto" w:fill="FFFFFF"/>
        <w:tabs>
          <w:tab w:val="left" w:pos="5387"/>
        </w:tabs>
        <w:jc w:val="both"/>
        <w:rPr>
          <w:color w:val="000000"/>
          <w:spacing w:val="-8"/>
          <w:sz w:val="24"/>
          <w:szCs w:val="24"/>
        </w:rPr>
      </w:pPr>
      <w:r w:rsidRPr="009B1CFB">
        <w:rPr>
          <w:color w:val="000000"/>
          <w:spacing w:val="-8"/>
          <w:sz w:val="24"/>
          <w:szCs w:val="24"/>
        </w:rPr>
        <w:t>Председатель жюри___________________</w:t>
      </w:r>
      <w:r w:rsidR="002122DB" w:rsidRPr="009B1CFB">
        <w:rPr>
          <w:color w:val="000000"/>
          <w:spacing w:val="-8"/>
          <w:sz w:val="24"/>
          <w:szCs w:val="24"/>
        </w:rPr>
        <w:t xml:space="preserve">___________  </w:t>
      </w:r>
      <w:r w:rsidR="009842D8" w:rsidRPr="00224528">
        <w:rPr>
          <w:color w:val="000000"/>
          <w:spacing w:val="-8"/>
          <w:sz w:val="24"/>
          <w:szCs w:val="24"/>
        </w:rPr>
        <w:t xml:space="preserve">/ </w:t>
      </w:r>
      <w:r w:rsidR="00A32788">
        <w:rPr>
          <w:color w:val="000000"/>
          <w:spacing w:val="-6"/>
          <w:sz w:val="24"/>
          <w:szCs w:val="24"/>
        </w:rPr>
        <w:t>П.С. Мащенко</w:t>
      </w:r>
      <w:r w:rsidR="00224528" w:rsidRPr="00224528">
        <w:rPr>
          <w:color w:val="000000"/>
          <w:spacing w:val="-6"/>
          <w:sz w:val="24"/>
          <w:szCs w:val="24"/>
        </w:rPr>
        <w:t xml:space="preserve"> </w:t>
      </w:r>
      <w:r w:rsidR="009B1CFB" w:rsidRPr="00224528">
        <w:rPr>
          <w:color w:val="000000"/>
          <w:spacing w:val="-8"/>
          <w:sz w:val="24"/>
          <w:szCs w:val="24"/>
        </w:rPr>
        <w:t xml:space="preserve"> </w:t>
      </w:r>
      <w:r w:rsidR="009842D8" w:rsidRPr="00224528">
        <w:rPr>
          <w:color w:val="000000"/>
          <w:spacing w:val="-8"/>
          <w:sz w:val="24"/>
          <w:szCs w:val="24"/>
        </w:rPr>
        <w:t>/</w:t>
      </w:r>
      <w:r w:rsidR="00A20533">
        <w:rPr>
          <w:color w:val="000000"/>
          <w:spacing w:val="-8"/>
          <w:sz w:val="24"/>
          <w:szCs w:val="24"/>
        </w:rPr>
        <w:t xml:space="preserve"> </w:t>
      </w:r>
      <w:r>
        <w:rPr>
          <w:color w:val="000000"/>
          <w:spacing w:val="-8"/>
          <w:sz w:val="24"/>
          <w:szCs w:val="24"/>
        </w:rPr>
        <w:t xml:space="preserve">                                                        </w:t>
      </w:r>
    </w:p>
    <w:p w:rsidR="002122DB" w:rsidRDefault="00A20533" w:rsidP="002122DB">
      <w:pPr>
        <w:shd w:val="clear" w:color="auto" w:fill="FFFFFF"/>
        <w:tabs>
          <w:tab w:val="left" w:pos="5387"/>
          <w:tab w:val="left" w:pos="5670"/>
          <w:tab w:val="left" w:pos="5812"/>
        </w:tabs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Члены жюри:       </w:t>
      </w:r>
      <w:r w:rsidR="00042218">
        <w:rPr>
          <w:color w:val="000000"/>
          <w:spacing w:val="-6"/>
          <w:sz w:val="24"/>
          <w:szCs w:val="24"/>
        </w:rPr>
        <w:t>_____</w:t>
      </w:r>
      <w:r w:rsidR="002122DB">
        <w:rPr>
          <w:color w:val="000000"/>
          <w:spacing w:val="-6"/>
          <w:sz w:val="24"/>
          <w:szCs w:val="24"/>
        </w:rPr>
        <w:t xml:space="preserve">___________________________ </w:t>
      </w:r>
      <w:r w:rsidR="009842D8">
        <w:rPr>
          <w:color w:val="000000"/>
          <w:spacing w:val="-6"/>
          <w:sz w:val="24"/>
          <w:szCs w:val="24"/>
        </w:rPr>
        <w:t xml:space="preserve">/ </w:t>
      </w:r>
      <w:r w:rsidR="00A32788">
        <w:rPr>
          <w:color w:val="000000"/>
          <w:spacing w:val="-6"/>
          <w:sz w:val="24"/>
          <w:szCs w:val="24"/>
        </w:rPr>
        <w:t xml:space="preserve">О.Г. Бондаренко </w:t>
      </w:r>
      <w:r w:rsidR="009842D8">
        <w:rPr>
          <w:color w:val="000000"/>
          <w:spacing w:val="-6"/>
          <w:sz w:val="24"/>
          <w:szCs w:val="24"/>
        </w:rPr>
        <w:t>/</w:t>
      </w:r>
      <w:r w:rsidR="00042218">
        <w:rPr>
          <w:color w:val="000000"/>
          <w:spacing w:val="-6"/>
          <w:sz w:val="24"/>
          <w:szCs w:val="24"/>
        </w:rPr>
        <w:t xml:space="preserve"> </w:t>
      </w:r>
    </w:p>
    <w:p w:rsidR="002122DB" w:rsidRDefault="002122DB" w:rsidP="002122DB">
      <w:pPr>
        <w:shd w:val="clear" w:color="auto" w:fill="FFFFFF"/>
        <w:tabs>
          <w:tab w:val="left" w:pos="6096"/>
        </w:tabs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                        ________________________________</w:t>
      </w:r>
      <w:r w:rsidR="009B1CFB">
        <w:rPr>
          <w:color w:val="000000"/>
          <w:spacing w:val="-6"/>
          <w:sz w:val="24"/>
          <w:szCs w:val="24"/>
        </w:rPr>
        <w:t>/</w:t>
      </w:r>
      <w:r>
        <w:rPr>
          <w:color w:val="000000"/>
          <w:spacing w:val="-6"/>
          <w:sz w:val="24"/>
          <w:szCs w:val="24"/>
        </w:rPr>
        <w:t xml:space="preserve"> </w:t>
      </w:r>
      <w:r w:rsidR="00A32788">
        <w:rPr>
          <w:color w:val="000000"/>
          <w:spacing w:val="-6"/>
          <w:sz w:val="24"/>
          <w:szCs w:val="24"/>
        </w:rPr>
        <w:t xml:space="preserve">А.Н. </w:t>
      </w:r>
      <w:proofErr w:type="spellStart"/>
      <w:r w:rsidR="00A32788">
        <w:rPr>
          <w:color w:val="000000"/>
          <w:spacing w:val="-6"/>
          <w:sz w:val="24"/>
          <w:szCs w:val="24"/>
        </w:rPr>
        <w:t>Волошко</w:t>
      </w:r>
      <w:proofErr w:type="spellEnd"/>
      <w:r w:rsidR="00A32788">
        <w:rPr>
          <w:color w:val="000000"/>
          <w:spacing w:val="-6"/>
          <w:sz w:val="24"/>
          <w:szCs w:val="24"/>
        </w:rPr>
        <w:t xml:space="preserve"> </w:t>
      </w:r>
      <w:r w:rsidR="009842D8">
        <w:rPr>
          <w:color w:val="000000"/>
          <w:spacing w:val="-6"/>
          <w:sz w:val="24"/>
          <w:szCs w:val="24"/>
        </w:rPr>
        <w:t>/</w:t>
      </w:r>
      <w:r w:rsidR="00042218">
        <w:rPr>
          <w:color w:val="000000"/>
          <w:spacing w:val="-6"/>
          <w:sz w:val="24"/>
          <w:szCs w:val="24"/>
        </w:rPr>
        <w:t xml:space="preserve"> </w:t>
      </w:r>
    </w:p>
    <w:p w:rsidR="002122DB" w:rsidRDefault="002122DB" w:rsidP="002122DB">
      <w:pPr>
        <w:shd w:val="clear" w:color="auto" w:fill="FFFFFF"/>
        <w:tabs>
          <w:tab w:val="left" w:pos="5387"/>
        </w:tabs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                        ________________________________ </w:t>
      </w:r>
      <w:r w:rsidR="009842D8">
        <w:rPr>
          <w:color w:val="000000"/>
          <w:spacing w:val="-6"/>
          <w:sz w:val="24"/>
          <w:szCs w:val="24"/>
        </w:rPr>
        <w:t xml:space="preserve">/ </w:t>
      </w:r>
      <w:r w:rsidR="00A32788">
        <w:rPr>
          <w:color w:val="000000"/>
          <w:spacing w:val="-6"/>
          <w:sz w:val="24"/>
          <w:szCs w:val="24"/>
        </w:rPr>
        <w:t xml:space="preserve">П.А.Луговой </w:t>
      </w:r>
      <w:r w:rsidR="009842D8">
        <w:rPr>
          <w:color w:val="000000"/>
          <w:spacing w:val="-6"/>
          <w:sz w:val="24"/>
          <w:szCs w:val="24"/>
        </w:rPr>
        <w:t>/</w:t>
      </w:r>
      <w:r w:rsidR="00042218">
        <w:rPr>
          <w:color w:val="000000"/>
          <w:spacing w:val="-6"/>
          <w:sz w:val="24"/>
          <w:szCs w:val="24"/>
        </w:rPr>
        <w:t xml:space="preserve"> </w:t>
      </w:r>
    </w:p>
    <w:p w:rsidR="00042218" w:rsidRDefault="00A20533">
      <w:pPr>
        <w:shd w:val="clear" w:color="auto" w:fill="FFFFFF"/>
        <w:ind w:left="708" w:firstLine="708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</w:t>
      </w:r>
    </w:p>
    <w:p w:rsidR="00B65F56" w:rsidRDefault="00A20533">
      <w:pPr>
        <w:shd w:val="clear" w:color="auto" w:fill="FFFFFF"/>
        <w:ind w:left="708" w:firstLine="708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</w:t>
      </w:r>
    </w:p>
    <w:p w:rsidR="00042218" w:rsidRPr="00163282" w:rsidRDefault="00A20533">
      <w:pPr>
        <w:shd w:val="clear" w:color="auto" w:fill="FFFFFF"/>
        <w:ind w:left="708" w:firstLine="708"/>
        <w:jc w:val="both"/>
        <w:rPr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</w:t>
      </w:r>
    </w:p>
    <w:p w:rsidR="00042218" w:rsidRPr="00163282" w:rsidRDefault="00163282">
      <w:pPr>
        <w:shd w:val="clear" w:color="auto" w:fill="FFFFFF"/>
        <w:ind w:left="708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sectPr w:rsidR="00042218" w:rsidRPr="00163282" w:rsidSect="001B6660"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/>
  <w:proofState w:spelling="clean" w:grammar="clean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23FD"/>
    <w:rsid w:val="00042218"/>
    <w:rsid w:val="000658C3"/>
    <w:rsid w:val="00163282"/>
    <w:rsid w:val="001B6660"/>
    <w:rsid w:val="001F4B15"/>
    <w:rsid w:val="002122DB"/>
    <w:rsid w:val="00224528"/>
    <w:rsid w:val="003C03A5"/>
    <w:rsid w:val="003E71A1"/>
    <w:rsid w:val="0049375B"/>
    <w:rsid w:val="005F3B38"/>
    <w:rsid w:val="006A1431"/>
    <w:rsid w:val="006C2598"/>
    <w:rsid w:val="00726DC4"/>
    <w:rsid w:val="007302A5"/>
    <w:rsid w:val="00811FAE"/>
    <w:rsid w:val="008F2698"/>
    <w:rsid w:val="009842D8"/>
    <w:rsid w:val="009B1CFB"/>
    <w:rsid w:val="009B3727"/>
    <w:rsid w:val="009D6AF1"/>
    <w:rsid w:val="00A20533"/>
    <w:rsid w:val="00A32788"/>
    <w:rsid w:val="00A576DC"/>
    <w:rsid w:val="00B65F56"/>
    <w:rsid w:val="00B93922"/>
    <w:rsid w:val="00BB4C54"/>
    <w:rsid w:val="00C20993"/>
    <w:rsid w:val="00C623FD"/>
    <w:rsid w:val="00EC355A"/>
    <w:rsid w:val="00F0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660"/>
    <w:pPr>
      <w:widowControl w:val="0"/>
      <w:suppressAutoHyphens/>
      <w:autoSpaceDE w:val="0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B6660"/>
    <w:rPr>
      <w:rFonts w:ascii="Times New Roman" w:hAnsi="Times New Roman" w:cs="Times New Roman"/>
    </w:rPr>
  </w:style>
  <w:style w:type="character" w:customStyle="1" w:styleId="WW8Num2z0">
    <w:name w:val="WW8Num2z0"/>
    <w:rsid w:val="001B6660"/>
    <w:rPr>
      <w:b/>
    </w:rPr>
  </w:style>
  <w:style w:type="character" w:customStyle="1" w:styleId="3">
    <w:name w:val="Основной шрифт абзаца3"/>
    <w:rsid w:val="001B6660"/>
  </w:style>
  <w:style w:type="character" w:customStyle="1" w:styleId="Absatz-Standardschriftart">
    <w:name w:val="Absatz-Standardschriftart"/>
    <w:rsid w:val="001B6660"/>
  </w:style>
  <w:style w:type="character" w:customStyle="1" w:styleId="WW8Num3z0">
    <w:name w:val="WW8Num3z0"/>
    <w:rsid w:val="001B6660"/>
    <w:rPr>
      <w:b/>
    </w:rPr>
  </w:style>
  <w:style w:type="character" w:customStyle="1" w:styleId="WW8Num4z0">
    <w:name w:val="WW8Num4z0"/>
    <w:rsid w:val="001B6660"/>
    <w:rPr>
      <w:b/>
    </w:rPr>
  </w:style>
  <w:style w:type="character" w:customStyle="1" w:styleId="2">
    <w:name w:val="Основной шрифт абзаца2"/>
    <w:rsid w:val="001B6660"/>
  </w:style>
  <w:style w:type="character" w:customStyle="1" w:styleId="1">
    <w:name w:val="Основной шрифт абзаца1"/>
    <w:rsid w:val="001B6660"/>
  </w:style>
  <w:style w:type="paragraph" w:customStyle="1" w:styleId="a3">
    <w:name w:val="Заголовок"/>
    <w:basedOn w:val="a"/>
    <w:next w:val="a4"/>
    <w:rsid w:val="001B666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semiHidden/>
    <w:rsid w:val="001B6660"/>
    <w:pPr>
      <w:spacing w:after="120"/>
    </w:pPr>
  </w:style>
  <w:style w:type="paragraph" w:styleId="a5">
    <w:name w:val="List"/>
    <w:basedOn w:val="a4"/>
    <w:semiHidden/>
    <w:rsid w:val="001B6660"/>
    <w:rPr>
      <w:rFonts w:cs="Mangal"/>
    </w:rPr>
  </w:style>
  <w:style w:type="paragraph" w:customStyle="1" w:styleId="30">
    <w:name w:val="Название3"/>
    <w:basedOn w:val="a"/>
    <w:rsid w:val="001B666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31">
    <w:name w:val="Указатель3"/>
    <w:basedOn w:val="a"/>
    <w:rsid w:val="001B6660"/>
    <w:pPr>
      <w:suppressLineNumbers/>
    </w:pPr>
    <w:rPr>
      <w:rFonts w:cs="Tahoma"/>
    </w:rPr>
  </w:style>
  <w:style w:type="paragraph" w:customStyle="1" w:styleId="20">
    <w:name w:val="Название2"/>
    <w:basedOn w:val="a"/>
    <w:rsid w:val="001B666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1">
    <w:name w:val="Указатель2"/>
    <w:basedOn w:val="a"/>
    <w:rsid w:val="001B6660"/>
    <w:pPr>
      <w:suppressLineNumbers/>
    </w:pPr>
    <w:rPr>
      <w:rFonts w:cs="Tahoma"/>
    </w:rPr>
  </w:style>
  <w:style w:type="paragraph" w:customStyle="1" w:styleId="10">
    <w:name w:val="Название1"/>
    <w:basedOn w:val="a"/>
    <w:rsid w:val="001B666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1B6660"/>
    <w:pPr>
      <w:suppressLineNumbers/>
    </w:pPr>
    <w:rPr>
      <w:rFonts w:cs="Mangal"/>
    </w:rPr>
  </w:style>
  <w:style w:type="paragraph" w:styleId="a6">
    <w:name w:val="Balloon Text"/>
    <w:basedOn w:val="a"/>
    <w:rsid w:val="001B6660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1B6660"/>
    <w:pPr>
      <w:suppressLineNumbers/>
    </w:pPr>
  </w:style>
  <w:style w:type="paragraph" w:customStyle="1" w:styleId="a8">
    <w:name w:val="Заголовок таблицы"/>
    <w:basedOn w:val="a7"/>
    <w:rsid w:val="001B6660"/>
    <w:pPr>
      <w:jc w:val="center"/>
    </w:pPr>
    <w:rPr>
      <w:b/>
      <w:bCs/>
    </w:rPr>
  </w:style>
  <w:style w:type="paragraph" w:customStyle="1" w:styleId="a9">
    <w:name w:val="Содержимое врезки"/>
    <w:basedOn w:val="a4"/>
    <w:rsid w:val="001B66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заседания жюри  от  28</vt:lpstr>
    </vt:vector>
  </TitlesOfParts>
  <Company>МК МОЩР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жюри  от  28</dc:title>
  <dc:subject/>
  <dc:creator>Guest</dc:creator>
  <cp:keywords/>
  <cp:lastModifiedBy>Юлия</cp:lastModifiedBy>
  <cp:revision>7</cp:revision>
  <cp:lastPrinted>2013-09-23T08:39:00Z</cp:lastPrinted>
  <dcterms:created xsi:type="dcterms:W3CDTF">2018-12-06T12:02:00Z</dcterms:created>
  <dcterms:modified xsi:type="dcterms:W3CDTF">2018-12-10T15:58:00Z</dcterms:modified>
</cp:coreProperties>
</file>